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88" w:rsidRDefault="00815188" w:rsidP="00B64192">
      <w:pPr>
        <w:pStyle w:val="Heading2"/>
        <w:ind w:left="-288"/>
        <w:jc w:val="center"/>
        <w:rPr>
          <w:rFonts w:ascii="Arial" w:hAnsi="Arial" w:cs="Arial"/>
          <w:sz w:val="28"/>
          <w:szCs w:val="28"/>
        </w:rPr>
      </w:pPr>
    </w:p>
    <w:p w:rsidR="0016664A" w:rsidRPr="00B828B7" w:rsidRDefault="00B828B7" w:rsidP="00B64192">
      <w:pPr>
        <w:pStyle w:val="Heading2"/>
        <w:ind w:left="-288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NER C</w:t>
      </w:r>
      <w:r w:rsidR="00F36F83" w:rsidRPr="00B828B7">
        <w:rPr>
          <w:rFonts w:ascii="Arial" w:hAnsi="Arial" w:cs="Arial"/>
          <w:sz w:val="28"/>
          <w:szCs w:val="28"/>
        </w:rPr>
        <w:t>onstruction Quality Index Report</w:t>
      </w:r>
    </w:p>
    <w:tbl>
      <w:tblPr>
        <w:tblStyle w:val="TableGrid"/>
        <w:tblW w:w="1117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6"/>
        <w:gridCol w:w="1764"/>
        <w:gridCol w:w="2089"/>
        <w:gridCol w:w="2340"/>
        <w:gridCol w:w="1710"/>
        <w:gridCol w:w="1980"/>
      </w:tblGrid>
      <w:tr w:rsidR="001B3EED" w:rsidRPr="00B828B7" w:rsidTr="00B11794">
        <w:tc>
          <w:tcPr>
            <w:tcW w:w="1296" w:type="dxa"/>
          </w:tcPr>
          <w:p w:rsidR="001B3EED" w:rsidRPr="00B828B7" w:rsidRDefault="001B3EED" w:rsidP="001B3EED">
            <w:pPr>
              <w:pStyle w:val="NoSpacing"/>
              <w:spacing w:before="120"/>
              <w:ind w:left="-72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Project ID:</w:t>
            </w:r>
          </w:p>
        </w:tc>
        <w:tc>
          <w:tcPr>
            <w:tcW w:w="1764" w:type="dxa"/>
          </w:tcPr>
          <w:p w:rsidR="001B3EED" w:rsidRPr="00B828B7" w:rsidRDefault="00720DA0" w:rsidP="001548DA">
            <w:pPr>
              <w:pStyle w:val="NoSpacing"/>
              <w:spacing w:before="120" w:line="360" w:lineRule="auto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00F4F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89" w:type="dxa"/>
          </w:tcPr>
          <w:p w:rsidR="001B3EED" w:rsidRPr="00B828B7" w:rsidRDefault="00351CC6" w:rsidP="001B3EED">
            <w:pPr>
              <w:pStyle w:val="NoSpacing"/>
              <w:spacing w:before="120"/>
              <w:ind w:left="-54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Contractor:</w:t>
            </w:r>
          </w:p>
        </w:tc>
        <w:tc>
          <w:tcPr>
            <w:tcW w:w="2340" w:type="dxa"/>
          </w:tcPr>
          <w:p w:rsidR="001B3EED" w:rsidRPr="00B828B7" w:rsidRDefault="00720DA0" w:rsidP="0035574B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00F4F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="00500F4F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:rsidR="001B3EED" w:rsidRPr="00B828B7" w:rsidRDefault="001B3EED" w:rsidP="00351CC6">
            <w:pPr>
              <w:pStyle w:val="NoSpacing"/>
              <w:spacing w:before="120"/>
              <w:ind w:left="-18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Awarded Amount:</w:t>
            </w:r>
          </w:p>
        </w:tc>
        <w:tc>
          <w:tcPr>
            <w:tcW w:w="1980" w:type="dxa"/>
          </w:tcPr>
          <w:p w:rsidR="001B3EED" w:rsidRPr="00B828B7" w:rsidRDefault="00720DA0" w:rsidP="0035574B">
            <w:pPr>
              <w:pStyle w:val="NoSpacing"/>
              <w:spacing w:before="120" w:line="360" w:lineRule="auto"/>
              <w:ind w:left="-54" w:right="-57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51CC6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351CC6" w:rsidRPr="00B828B7">
              <w:rPr>
                <w:rFonts w:cs="Arial"/>
                <w:sz w:val="20"/>
                <w:szCs w:val="20"/>
              </w:rPr>
              <w:t> </w:t>
            </w:r>
            <w:r w:rsidR="00351CC6" w:rsidRPr="00B828B7">
              <w:rPr>
                <w:rFonts w:cs="Arial"/>
                <w:sz w:val="20"/>
                <w:szCs w:val="20"/>
              </w:rPr>
              <w:t> </w:t>
            </w:r>
            <w:r w:rsidR="00351CC6" w:rsidRPr="00B828B7">
              <w:rPr>
                <w:rFonts w:cs="Arial"/>
                <w:sz w:val="20"/>
                <w:szCs w:val="20"/>
              </w:rPr>
              <w:t> </w:t>
            </w:r>
            <w:r w:rsidR="00351CC6" w:rsidRPr="00B828B7">
              <w:rPr>
                <w:rFonts w:cs="Arial"/>
                <w:sz w:val="20"/>
                <w:szCs w:val="20"/>
              </w:rPr>
              <w:t> </w:t>
            </w:r>
            <w:r w:rsidR="00351CC6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B3EED" w:rsidRPr="00B828B7" w:rsidTr="00B11794">
        <w:tc>
          <w:tcPr>
            <w:tcW w:w="1296" w:type="dxa"/>
          </w:tcPr>
          <w:p w:rsidR="001B3EED" w:rsidRPr="00B828B7" w:rsidRDefault="001B3EED" w:rsidP="001B3EED">
            <w:pPr>
              <w:pStyle w:val="NoSpacing"/>
              <w:spacing w:before="120"/>
              <w:ind w:left="-72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Contract ID:</w:t>
            </w:r>
          </w:p>
        </w:tc>
        <w:tc>
          <w:tcPr>
            <w:tcW w:w="1764" w:type="dxa"/>
          </w:tcPr>
          <w:p w:rsidR="001B3EED" w:rsidRPr="00B828B7" w:rsidRDefault="00720DA0" w:rsidP="001548DA">
            <w:pPr>
              <w:pStyle w:val="NoSpacing"/>
              <w:spacing w:before="120" w:line="360" w:lineRule="auto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B3EED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89" w:type="dxa"/>
          </w:tcPr>
          <w:p w:rsidR="001B3EED" w:rsidRPr="00B828B7" w:rsidRDefault="00351CC6" w:rsidP="001B3EED">
            <w:pPr>
              <w:pStyle w:val="NoSpacing"/>
              <w:spacing w:before="120"/>
              <w:ind w:left="-54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Project Leader:</w:t>
            </w:r>
          </w:p>
        </w:tc>
        <w:tc>
          <w:tcPr>
            <w:tcW w:w="2340" w:type="dxa"/>
          </w:tcPr>
          <w:p w:rsidR="001B3EED" w:rsidRPr="00B828B7" w:rsidRDefault="00720DA0" w:rsidP="0035574B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B3EED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:rsidR="001B3EED" w:rsidRPr="00B828B7" w:rsidRDefault="001B3EED" w:rsidP="00351CC6">
            <w:pPr>
              <w:pStyle w:val="NoSpacing"/>
              <w:spacing w:before="120"/>
              <w:ind w:left="-18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Current Amount:</w:t>
            </w:r>
          </w:p>
        </w:tc>
        <w:tc>
          <w:tcPr>
            <w:tcW w:w="1980" w:type="dxa"/>
          </w:tcPr>
          <w:p w:rsidR="001B3EED" w:rsidRPr="00B828B7" w:rsidRDefault="00720DA0" w:rsidP="0035574B">
            <w:pPr>
              <w:pStyle w:val="NoSpacing"/>
              <w:spacing w:before="120" w:line="360" w:lineRule="auto"/>
              <w:ind w:left="-54" w:right="-57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B3EED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B3EED" w:rsidRPr="00B828B7" w:rsidTr="00B11794">
        <w:tc>
          <w:tcPr>
            <w:tcW w:w="1296" w:type="dxa"/>
          </w:tcPr>
          <w:p w:rsidR="001B3EED" w:rsidRPr="00B828B7" w:rsidRDefault="00351CC6" w:rsidP="001B3EED">
            <w:pPr>
              <w:pStyle w:val="NoSpacing"/>
              <w:spacing w:before="120"/>
              <w:ind w:left="-72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HWY or Route:</w:t>
            </w:r>
          </w:p>
        </w:tc>
        <w:tc>
          <w:tcPr>
            <w:tcW w:w="1764" w:type="dxa"/>
          </w:tcPr>
          <w:p w:rsidR="001B3EED" w:rsidRPr="00B828B7" w:rsidRDefault="00720DA0" w:rsidP="001548DA">
            <w:pPr>
              <w:pStyle w:val="NoSpacing"/>
              <w:spacing w:before="120" w:line="360" w:lineRule="auto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B3EED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89" w:type="dxa"/>
          </w:tcPr>
          <w:p w:rsidR="001B3EED" w:rsidRPr="00B828B7" w:rsidRDefault="001B3EED" w:rsidP="001B3EED">
            <w:pPr>
              <w:pStyle w:val="NoSpacing"/>
              <w:spacing w:before="120"/>
              <w:ind w:left="-54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Firm</w:t>
            </w:r>
            <w:r w:rsidR="00351CC6" w:rsidRPr="00B828B7">
              <w:rPr>
                <w:rFonts w:cs="Arial"/>
                <w:b/>
                <w:sz w:val="16"/>
                <w:szCs w:val="16"/>
              </w:rPr>
              <w:t xml:space="preserve"> (if consultant)</w:t>
            </w:r>
            <w:r w:rsidRPr="00B828B7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2340" w:type="dxa"/>
          </w:tcPr>
          <w:p w:rsidR="001B3EED" w:rsidRPr="00B828B7" w:rsidRDefault="00720DA0" w:rsidP="0035574B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B3EED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="001B3EED"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:rsidR="001B3EED" w:rsidRPr="00B828B7" w:rsidRDefault="00F36F83" w:rsidP="00351CC6">
            <w:pPr>
              <w:pStyle w:val="NoSpacing"/>
              <w:spacing w:before="120"/>
              <w:ind w:left="-18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Date of Evaluation</w:t>
            </w:r>
            <w:r w:rsidR="001B3EED" w:rsidRPr="00B828B7">
              <w:rPr>
                <w:rFonts w:cs="Arial"/>
                <w:b/>
                <w:sz w:val="16"/>
                <w:szCs w:val="16"/>
              </w:rPr>
              <w:t>:</w:t>
            </w:r>
          </w:p>
        </w:tc>
        <w:tc>
          <w:tcPr>
            <w:tcW w:w="1980" w:type="dxa"/>
          </w:tcPr>
          <w:p w:rsidR="001B3EED" w:rsidRPr="00B828B7" w:rsidRDefault="00720DA0" w:rsidP="0035574B">
            <w:pPr>
              <w:pStyle w:val="NoSpacing"/>
              <w:spacing w:before="120"/>
              <w:ind w:left="-54" w:right="-57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4946F9"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="004946F9" w:rsidRPr="00B828B7">
              <w:rPr>
                <w:rFonts w:cs="Arial"/>
                <w:noProof/>
                <w:sz w:val="20"/>
                <w:szCs w:val="20"/>
              </w:rPr>
              <w:t> </w:t>
            </w:r>
            <w:r w:rsidR="004946F9" w:rsidRPr="00B828B7">
              <w:rPr>
                <w:rFonts w:cs="Arial"/>
                <w:noProof/>
                <w:sz w:val="20"/>
                <w:szCs w:val="20"/>
              </w:rPr>
              <w:t> </w:t>
            </w:r>
            <w:r w:rsidR="004946F9" w:rsidRPr="00B828B7">
              <w:rPr>
                <w:rFonts w:cs="Arial"/>
                <w:noProof/>
                <w:sz w:val="20"/>
                <w:szCs w:val="20"/>
              </w:rPr>
              <w:t> </w:t>
            </w:r>
            <w:r w:rsidR="004946F9" w:rsidRPr="00B828B7">
              <w:rPr>
                <w:rFonts w:cs="Arial"/>
                <w:noProof/>
                <w:sz w:val="20"/>
                <w:szCs w:val="20"/>
              </w:rPr>
              <w:t> </w:t>
            </w:r>
            <w:r w:rsidR="004946F9" w:rsidRPr="00B828B7">
              <w:rPr>
                <w:rFonts w:cs="Arial"/>
                <w:noProof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F36F83" w:rsidRPr="00B828B7" w:rsidTr="00B11794">
        <w:tc>
          <w:tcPr>
            <w:tcW w:w="1296" w:type="dxa"/>
          </w:tcPr>
          <w:p w:rsidR="00F36F83" w:rsidRPr="00B828B7" w:rsidRDefault="00F36F83" w:rsidP="001B3EED">
            <w:pPr>
              <w:pStyle w:val="NoSpacing"/>
              <w:spacing w:before="120"/>
              <w:ind w:left="-72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County:</w:t>
            </w:r>
          </w:p>
        </w:tc>
        <w:tc>
          <w:tcPr>
            <w:tcW w:w="1764" w:type="dxa"/>
          </w:tcPr>
          <w:p w:rsidR="00F36F83" w:rsidRPr="00B828B7" w:rsidRDefault="00F36F83" w:rsidP="001548DA">
            <w:pPr>
              <w:pStyle w:val="NoSpacing"/>
              <w:spacing w:before="120" w:line="360" w:lineRule="auto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89" w:type="dxa"/>
          </w:tcPr>
          <w:p w:rsidR="00F36F83" w:rsidRPr="00B828B7" w:rsidRDefault="00F36F83" w:rsidP="001B3EED">
            <w:pPr>
              <w:pStyle w:val="NoSpacing"/>
              <w:spacing w:before="120"/>
              <w:ind w:left="-54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Project Manager:</w:t>
            </w:r>
          </w:p>
        </w:tc>
        <w:tc>
          <w:tcPr>
            <w:tcW w:w="2340" w:type="dxa"/>
          </w:tcPr>
          <w:p w:rsidR="00F36F83" w:rsidRPr="00B828B7" w:rsidRDefault="00F36F83" w:rsidP="0035574B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:rsidR="00F36F83" w:rsidRPr="00B828B7" w:rsidRDefault="00F36F83" w:rsidP="00F36F83">
            <w:pPr>
              <w:pStyle w:val="NoSpacing"/>
              <w:spacing w:before="120"/>
              <w:ind w:left="-54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Project Supervisor:</w:t>
            </w:r>
          </w:p>
        </w:tc>
        <w:tc>
          <w:tcPr>
            <w:tcW w:w="1980" w:type="dxa"/>
          </w:tcPr>
          <w:p w:rsidR="00F36F83" w:rsidRPr="00B828B7" w:rsidRDefault="00F36F83" w:rsidP="0035574B">
            <w:pPr>
              <w:pStyle w:val="NoSpacing"/>
              <w:spacing w:before="120"/>
              <w:ind w:left="-54" w:right="-57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36F83" w:rsidRPr="00B828B7" w:rsidTr="00B11794">
        <w:trPr>
          <w:trHeight w:val="468"/>
        </w:trPr>
        <w:tc>
          <w:tcPr>
            <w:tcW w:w="1296" w:type="dxa"/>
          </w:tcPr>
          <w:p w:rsidR="00F36F83" w:rsidRPr="00B828B7" w:rsidRDefault="00F36F83" w:rsidP="001B3EED">
            <w:pPr>
              <w:pStyle w:val="NoSpacing"/>
              <w:spacing w:before="120"/>
              <w:ind w:left="-72"/>
              <w:rPr>
                <w:rFonts w:cs="Arial"/>
                <w:b/>
                <w:sz w:val="16"/>
                <w:szCs w:val="16"/>
              </w:rPr>
            </w:pPr>
            <w:r w:rsidRPr="00B828B7">
              <w:rPr>
                <w:rFonts w:cs="Arial"/>
                <w:b/>
                <w:sz w:val="16"/>
                <w:szCs w:val="16"/>
              </w:rPr>
              <w:t>Raters:</w:t>
            </w:r>
          </w:p>
        </w:tc>
        <w:tc>
          <w:tcPr>
            <w:tcW w:w="1764" w:type="dxa"/>
          </w:tcPr>
          <w:p w:rsidR="00F36F83" w:rsidRPr="00B828B7" w:rsidRDefault="00F36F83" w:rsidP="00F36F83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89" w:type="dxa"/>
          </w:tcPr>
          <w:p w:rsidR="00F36F83" w:rsidRPr="00B828B7" w:rsidRDefault="00F36F83" w:rsidP="00F36F83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:rsidR="00F36F83" w:rsidRPr="00B828B7" w:rsidRDefault="00F36F83" w:rsidP="0035574B">
            <w:pPr>
              <w:pStyle w:val="NoSpacing"/>
              <w:spacing w:before="120"/>
              <w:ind w:left="-54"/>
              <w:rPr>
                <w:rFonts w:cs="Arial"/>
                <w:sz w:val="20"/>
                <w:szCs w:val="20"/>
              </w:rPr>
            </w:pPr>
            <w:r w:rsidRPr="00B828B7">
              <w:rPr>
                <w:rFonts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828B7">
              <w:rPr>
                <w:rFonts w:cs="Arial"/>
                <w:sz w:val="20"/>
                <w:szCs w:val="20"/>
              </w:rPr>
            </w:r>
            <w:r w:rsidRPr="00B828B7">
              <w:rPr>
                <w:rFonts w:cs="Arial"/>
                <w:sz w:val="20"/>
                <w:szCs w:val="20"/>
              </w:rPr>
              <w:fldChar w:fldCharType="separate"/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t> </w:t>
            </w:r>
            <w:r w:rsidRPr="00B828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</w:tcPr>
          <w:p w:rsidR="00F36F83" w:rsidRPr="00B828B7" w:rsidRDefault="00F36F83" w:rsidP="00351CC6">
            <w:pPr>
              <w:pStyle w:val="NoSpacing"/>
              <w:spacing w:before="120"/>
              <w:ind w:left="-18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80" w:type="dxa"/>
          </w:tcPr>
          <w:p w:rsidR="00F36F83" w:rsidRPr="00B828B7" w:rsidRDefault="00F36F83" w:rsidP="0035574B">
            <w:pPr>
              <w:pStyle w:val="NoSpacing"/>
              <w:spacing w:before="120"/>
              <w:ind w:left="-54" w:right="-57"/>
              <w:rPr>
                <w:rFonts w:cs="Arial"/>
                <w:sz w:val="20"/>
                <w:szCs w:val="20"/>
              </w:rPr>
            </w:pPr>
          </w:p>
        </w:tc>
      </w:tr>
    </w:tbl>
    <w:p w:rsidR="00B11794" w:rsidRPr="00B11794" w:rsidRDefault="00B11794">
      <w:pPr>
        <w:rPr>
          <w:sz w:val="4"/>
          <w:szCs w:val="4"/>
        </w:rPr>
      </w:pPr>
    </w:p>
    <w:tbl>
      <w:tblPr>
        <w:tblStyle w:val="TableGrid"/>
        <w:tblW w:w="11268" w:type="dxa"/>
        <w:tblLayout w:type="fixed"/>
        <w:tblLook w:val="04A0"/>
      </w:tblPr>
      <w:tblGrid>
        <w:gridCol w:w="4248"/>
        <w:gridCol w:w="990"/>
        <w:gridCol w:w="6030"/>
      </w:tblGrid>
      <w:tr w:rsidR="00B11794" w:rsidRPr="00B828B7" w:rsidTr="00B11794">
        <w:trPr>
          <w:trHeight w:val="332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8B7" w:rsidRPr="00B828B7" w:rsidRDefault="00B828B7" w:rsidP="00F36F83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8B7" w:rsidRPr="00B828B7" w:rsidRDefault="00B828B7" w:rsidP="00BB451C">
            <w:pPr>
              <w:pStyle w:val="FieldText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828B7">
              <w:rPr>
                <w:rFonts w:ascii="Arial" w:hAnsi="Arial" w:cs="Arial"/>
                <w:sz w:val="24"/>
                <w:szCs w:val="24"/>
                <w:u w:val="single"/>
              </w:rPr>
              <w:t>Rating</w:t>
            </w:r>
          </w:p>
        </w:tc>
        <w:tc>
          <w:tcPr>
            <w:tcW w:w="6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28B7" w:rsidRPr="00B828B7" w:rsidRDefault="00B828B7" w:rsidP="00BB451C">
            <w:pPr>
              <w:pStyle w:val="FieldText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828B7">
              <w:rPr>
                <w:rFonts w:ascii="Arial" w:hAnsi="Arial" w:cs="Arial"/>
                <w:sz w:val="24"/>
                <w:szCs w:val="24"/>
                <w:u w:val="single"/>
              </w:rPr>
              <w:t>Comments</w:t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tcBorders>
              <w:top w:val="single" w:sz="4" w:space="0" w:color="auto"/>
            </w:tcBorders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Erosion Control Effectiveness (EC):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  <w:tcBorders>
              <w:top w:val="single" w:sz="4" w:space="0" w:color="auto"/>
            </w:tcBorders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Pavement Condition (PC):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Drainage (DR):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Culvert Installations (CI):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Inlets (IN):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Bridge Approaches (BA):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Bridge Finishing (BF):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Expansion Joint Openings (EJ):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Restoration of Disturbed areas and items (RD):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Finishing and Shaping of Shoulders (FS):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Signing Installed (SI):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Quality of pavement marking (QP):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Project cleanup (CU):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Fences (FE):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Safety Devices (SD):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Project fits the landscape (PF):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Sidewalk Installation (SIN):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Signal Bases (SB):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Electrical Installations (EI):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Driveways and Intersections (DI):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 w:rsidP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B11794" w:rsidRPr="00B828B7" w:rsidTr="00B11794">
        <w:trPr>
          <w:trHeight w:val="432"/>
        </w:trPr>
        <w:tc>
          <w:tcPr>
            <w:tcW w:w="4248" w:type="dxa"/>
            <w:vAlign w:val="center"/>
          </w:tcPr>
          <w:p w:rsidR="00B828B7" w:rsidRPr="00B828B7" w:rsidRDefault="00B828B7" w:rsidP="00B11794">
            <w:pPr>
              <w:autoSpaceDE w:val="0"/>
              <w:autoSpaceDN w:val="0"/>
              <w:adjustRightInd w:val="0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t>Probability of Future Maintenance (FM):</w:t>
            </w:r>
          </w:p>
        </w:tc>
        <w:tc>
          <w:tcPr>
            <w:tcW w:w="990" w:type="dxa"/>
            <w:vAlign w:val="center"/>
          </w:tcPr>
          <w:p w:rsidR="00B828B7" w:rsidRPr="00B828B7" w:rsidRDefault="00B828B7" w:rsidP="00B828B7">
            <w:pPr>
              <w:jc w:val="center"/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6030" w:type="dxa"/>
          </w:tcPr>
          <w:p w:rsidR="00B828B7" w:rsidRPr="00B828B7" w:rsidRDefault="00B828B7" w:rsidP="00B828B7">
            <w:pPr>
              <w:rPr>
                <w:rFonts w:cs="Arial"/>
                <w:sz w:val="19"/>
                <w:szCs w:val="19"/>
              </w:rPr>
            </w:pPr>
            <w:r w:rsidRPr="00B828B7">
              <w:rPr>
                <w:rFonts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28B7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B828B7">
              <w:rPr>
                <w:rFonts w:cs="Arial"/>
                <w:sz w:val="19"/>
                <w:szCs w:val="19"/>
              </w:rPr>
            </w:r>
            <w:r w:rsidRPr="00B828B7">
              <w:rPr>
                <w:rFonts w:cs="Arial"/>
                <w:sz w:val="19"/>
                <w:szCs w:val="19"/>
              </w:rPr>
              <w:fldChar w:fldCharType="separate"/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t> </w:t>
            </w:r>
            <w:r w:rsidRPr="00B828B7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:rsidR="00B11794" w:rsidRDefault="00B11794" w:rsidP="00B11794">
      <w:pPr>
        <w:rPr>
          <w:b/>
          <w:sz w:val="20"/>
          <w:szCs w:val="20"/>
          <w:u w:val="single"/>
        </w:rPr>
      </w:pPr>
    </w:p>
    <w:p w:rsidR="00B11794" w:rsidRPr="00B11794" w:rsidRDefault="00B11794" w:rsidP="00B11794">
      <w:pPr>
        <w:rPr>
          <w:b/>
          <w:sz w:val="20"/>
          <w:szCs w:val="20"/>
          <w:u w:val="single"/>
        </w:rPr>
      </w:pPr>
      <w:r w:rsidRPr="00B11794">
        <w:rPr>
          <w:b/>
          <w:sz w:val="20"/>
          <w:szCs w:val="20"/>
          <w:u w:val="single"/>
        </w:rPr>
        <w:t xml:space="preserve">RATINGS: </w:t>
      </w:r>
    </w:p>
    <w:p w:rsidR="00B11794" w:rsidRPr="00B11794" w:rsidRDefault="00B11794" w:rsidP="00B11794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B11794">
        <w:rPr>
          <w:sz w:val="20"/>
          <w:szCs w:val="20"/>
        </w:rPr>
        <w:t>Major Maintenance Concerns, must be fixed immediately</w:t>
      </w:r>
    </w:p>
    <w:p w:rsidR="00B11794" w:rsidRPr="00B11794" w:rsidRDefault="00B11794" w:rsidP="00B11794">
      <w:pPr>
        <w:ind w:left="360"/>
        <w:rPr>
          <w:sz w:val="20"/>
          <w:szCs w:val="20"/>
        </w:rPr>
      </w:pPr>
      <w:r w:rsidRPr="00B11794">
        <w:rPr>
          <w:sz w:val="20"/>
          <w:szCs w:val="20"/>
        </w:rPr>
        <w:t>2 - Major to Moderate Maintenance Concerns, must be fixed immediately</w:t>
      </w:r>
    </w:p>
    <w:p w:rsidR="00B11794" w:rsidRPr="00B11794" w:rsidRDefault="00B11794" w:rsidP="00B11794">
      <w:pPr>
        <w:ind w:firstLine="360"/>
        <w:rPr>
          <w:sz w:val="20"/>
          <w:szCs w:val="20"/>
        </w:rPr>
      </w:pPr>
      <w:r w:rsidRPr="00B11794">
        <w:rPr>
          <w:sz w:val="20"/>
          <w:szCs w:val="20"/>
        </w:rPr>
        <w:t>3 - Moderate Maintenance Concerns, requires remedial action soon</w:t>
      </w:r>
    </w:p>
    <w:p w:rsidR="00B11794" w:rsidRPr="00B11794" w:rsidRDefault="00B11794" w:rsidP="00B11794">
      <w:pPr>
        <w:ind w:firstLine="360"/>
        <w:rPr>
          <w:sz w:val="20"/>
          <w:szCs w:val="20"/>
        </w:rPr>
      </w:pPr>
      <w:r w:rsidRPr="00B11794">
        <w:rPr>
          <w:sz w:val="20"/>
          <w:szCs w:val="20"/>
        </w:rPr>
        <w:t>4 - Moderate to minor maintenance concerns, requires remedial action soon</w:t>
      </w:r>
    </w:p>
    <w:p w:rsidR="00B11794" w:rsidRPr="00B11794" w:rsidRDefault="00B11794" w:rsidP="00B11794">
      <w:pPr>
        <w:ind w:firstLine="360"/>
        <w:rPr>
          <w:sz w:val="20"/>
          <w:szCs w:val="20"/>
        </w:rPr>
      </w:pPr>
      <w:r w:rsidRPr="00B11794">
        <w:rPr>
          <w:sz w:val="20"/>
          <w:szCs w:val="20"/>
        </w:rPr>
        <w:t>5 - Minor Maintenance Concerns, Nothing requiring immediate attention</w:t>
      </w:r>
    </w:p>
    <w:p w:rsidR="00B11794" w:rsidRPr="00B11794" w:rsidRDefault="00B11794" w:rsidP="00B11794">
      <w:pPr>
        <w:ind w:firstLine="360"/>
        <w:rPr>
          <w:sz w:val="20"/>
          <w:szCs w:val="20"/>
        </w:rPr>
      </w:pPr>
      <w:r w:rsidRPr="00B11794">
        <w:rPr>
          <w:sz w:val="20"/>
          <w:szCs w:val="20"/>
        </w:rPr>
        <w:t>6 - Minor to no maintenance concerns, nothing requiring immediate attention</w:t>
      </w:r>
    </w:p>
    <w:p w:rsidR="00703F7D" w:rsidRPr="00B11794" w:rsidRDefault="00B11794" w:rsidP="00B11794">
      <w:pPr>
        <w:ind w:firstLine="360"/>
        <w:rPr>
          <w:sz w:val="20"/>
          <w:szCs w:val="20"/>
        </w:rPr>
      </w:pPr>
      <w:r w:rsidRPr="00B11794">
        <w:rPr>
          <w:sz w:val="20"/>
          <w:szCs w:val="20"/>
        </w:rPr>
        <w:t>7 - No maintenance concerns, No action required</w:t>
      </w:r>
    </w:p>
    <w:sectPr w:rsidR="00703F7D" w:rsidRPr="00B11794" w:rsidSect="00B828B7">
      <w:footerReference w:type="default" r:id="rId8"/>
      <w:pgSz w:w="12240" w:h="15840" w:code="1"/>
      <w:pgMar w:top="288" w:right="720" w:bottom="288" w:left="720" w:header="0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8B7" w:rsidRDefault="00B828B7" w:rsidP="000074EA">
      <w:pPr>
        <w:pStyle w:val="Ratings"/>
      </w:pPr>
      <w:r>
        <w:separator/>
      </w:r>
    </w:p>
  </w:endnote>
  <w:endnote w:type="continuationSeparator" w:id="0">
    <w:p w:rsidR="00B828B7" w:rsidRDefault="00B828B7" w:rsidP="000074EA">
      <w:pPr>
        <w:pStyle w:val="Ratings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8B7" w:rsidRPr="0035574B" w:rsidRDefault="00B828B7" w:rsidP="00AC3626">
    <w:pPr>
      <w:pStyle w:val="Footer"/>
      <w:rPr>
        <w:sz w:val="16"/>
        <w:szCs w:val="16"/>
      </w:rPr>
    </w:pPr>
    <w:fldSimple w:instr=" FILENAME  \* Lower \p  \* MERGEFORMAT ">
      <w:r w:rsidR="00815188" w:rsidRPr="00815188">
        <w:rPr>
          <w:noProof/>
          <w:sz w:val="16"/>
          <w:szCs w:val="16"/>
        </w:rPr>
        <w:t>n:\pds\construction-services\instructions\final construction process\construction quality index.docx</w:t>
      </w:r>
    </w:fldSimple>
    <w:r w:rsidRPr="0035574B">
      <w:rPr>
        <w:sz w:val="16"/>
        <w:szCs w:val="16"/>
      </w:rPr>
      <w:tab/>
      <w:t xml:space="preserve">                </w:t>
    </w:r>
    <w:r w:rsidR="00815188">
      <w:rPr>
        <w:sz w:val="16"/>
        <w:szCs w:val="16"/>
      </w:rPr>
      <w:tab/>
    </w:r>
    <w:r w:rsidRPr="0035574B">
      <w:rPr>
        <w:sz w:val="16"/>
        <w:szCs w:val="16"/>
      </w:rPr>
      <w:t xml:space="preserve"> </w:t>
    </w:r>
    <w:r w:rsidR="00815188">
      <w:rPr>
        <w:sz w:val="16"/>
        <w:szCs w:val="16"/>
      </w:rPr>
      <w:t>1/23/14</w:t>
    </w:r>
    <w:r w:rsidRPr="0035574B">
      <w:rPr>
        <w:sz w:val="16"/>
        <w:szCs w:val="16"/>
      </w:rPr>
      <w:t xml:space="preserve">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8B7" w:rsidRDefault="00B828B7" w:rsidP="000074EA">
      <w:pPr>
        <w:pStyle w:val="Ratings"/>
      </w:pPr>
      <w:r>
        <w:separator/>
      </w:r>
    </w:p>
  </w:footnote>
  <w:footnote w:type="continuationSeparator" w:id="0">
    <w:p w:rsidR="00B828B7" w:rsidRDefault="00B828B7" w:rsidP="000074EA">
      <w:pPr>
        <w:pStyle w:val="Ratings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30100A"/>
    <w:multiLevelType w:val="hybridMultilevel"/>
    <w:tmpl w:val="DB4C9658"/>
    <w:lvl w:ilvl="0" w:tplc="EB2227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951AE7"/>
    <w:multiLevelType w:val="hybridMultilevel"/>
    <w:tmpl w:val="73723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354FD"/>
    <w:multiLevelType w:val="hybridMultilevel"/>
    <w:tmpl w:val="6530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97B43"/>
    <w:multiLevelType w:val="hybridMultilevel"/>
    <w:tmpl w:val="27C4F5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CC163F"/>
    <w:multiLevelType w:val="hybridMultilevel"/>
    <w:tmpl w:val="3BCA3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14C4069"/>
    <w:multiLevelType w:val="hybridMultilevel"/>
    <w:tmpl w:val="576E6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552922"/>
    <w:multiLevelType w:val="hybridMultilevel"/>
    <w:tmpl w:val="6786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5356DB"/>
    <w:multiLevelType w:val="hybridMultilevel"/>
    <w:tmpl w:val="BCA4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7"/>
  </w:num>
  <w:num w:numId="14">
    <w:abstractNumId w:val="16"/>
  </w:num>
  <w:num w:numId="15">
    <w:abstractNumId w:val="12"/>
  </w:num>
  <w:num w:numId="16">
    <w:abstractNumId w:val="13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attachedTemplate r:id="rId1"/>
  <w:stylePaneFormatFilter w:val="3001"/>
  <w:documentProtection w:edit="forms" w:enforcement="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AC3626"/>
    <w:rsid w:val="000011B6"/>
    <w:rsid w:val="0000189E"/>
    <w:rsid w:val="000071F7"/>
    <w:rsid w:val="000074EA"/>
    <w:rsid w:val="00015112"/>
    <w:rsid w:val="00015423"/>
    <w:rsid w:val="00021F82"/>
    <w:rsid w:val="000231C5"/>
    <w:rsid w:val="0002798A"/>
    <w:rsid w:val="00027E6C"/>
    <w:rsid w:val="00037E8C"/>
    <w:rsid w:val="000406CB"/>
    <w:rsid w:val="00045CB7"/>
    <w:rsid w:val="0006263F"/>
    <w:rsid w:val="0006613E"/>
    <w:rsid w:val="000772D9"/>
    <w:rsid w:val="00083002"/>
    <w:rsid w:val="000872BE"/>
    <w:rsid w:val="0008759B"/>
    <w:rsid w:val="00087B85"/>
    <w:rsid w:val="00097394"/>
    <w:rsid w:val="0009780B"/>
    <w:rsid w:val="000A01F1"/>
    <w:rsid w:val="000C1163"/>
    <w:rsid w:val="000D2539"/>
    <w:rsid w:val="000D602A"/>
    <w:rsid w:val="000F2DF4"/>
    <w:rsid w:val="000F6783"/>
    <w:rsid w:val="00104B99"/>
    <w:rsid w:val="00106000"/>
    <w:rsid w:val="00112986"/>
    <w:rsid w:val="00114216"/>
    <w:rsid w:val="00120C95"/>
    <w:rsid w:val="00133A4F"/>
    <w:rsid w:val="0014663E"/>
    <w:rsid w:val="00152631"/>
    <w:rsid w:val="001548DA"/>
    <w:rsid w:val="00157B00"/>
    <w:rsid w:val="0016086D"/>
    <w:rsid w:val="0016664A"/>
    <w:rsid w:val="00180664"/>
    <w:rsid w:val="001844C4"/>
    <w:rsid w:val="0018460E"/>
    <w:rsid w:val="001A07E1"/>
    <w:rsid w:val="001A4E6A"/>
    <w:rsid w:val="001A6B1D"/>
    <w:rsid w:val="001B2B70"/>
    <w:rsid w:val="001B3EED"/>
    <w:rsid w:val="001D0CF1"/>
    <w:rsid w:val="001D6CA3"/>
    <w:rsid w:val="001F5D3D"/>
    <w:rsid w:val="00202BF8"/>
    <w:rsid w:val="002123A6"/>
    <w:rsid w:val="00217B44"/>
    <w:rsid w:val="00241486"/>
    <w:rsid w:val="0024310C"/>
    <w:rsid w:val="002466E4"/>
    <w:rsid w:val="00250014"/>
    <w:rsid w:val="00267CA2"/>
    <w:rsid w:val="002750D6"/>
    <w:rsid w:val="00275BB5"/>
    <w:rsid w:val="00276C8A"/>
    <w:rsid w:val="00277CF7"/>
    <w:rsid w:val="00286F6A"/>
    <w:rsid w:val="00291C8C"/>
    <w:rsid w:val="0029217B"/>
    <w:rsid w:val="00293470"/>
    <w:rsid w:val="002A1ECE"/>
    <w:rsid w:val="002A2510"/>
    <w:rsid w:val="002B27FD"/>
    <w:rsid w:val="002B4D1D"/>
    <w:rsid w:val="002C10B1"/>
    <w:rsid w:val="002C6DF2"/>
    <w:rsid w:val="002D222A"/>
    <w:rsid w:val="002E6BF2"/>
    <w:rsid w:val="002F0FCC"/>
    <w:rsid w:val="002F1CB5"/>
    <w:rsid w:val="002F3368"/>
    <w:rsid w:val="003076FD"/>
    <w:rsid w:val="00311CD9"/>
    <w:rsid w:val="00317005"/>
    <w:rsid w:val="0033501D"/>
    <w:rsid w:val="00335259"/>
    <w:rsid w:val="0034425F"/>
    <w:rsid w:val="00351CC6"/>
    <w:rsid w:val="003544F9"/>
    <w:rsid w:val="0035574B"/>
    <w:rsid w:val="00381A4A"/>
    <w:rsid w:val="003929F1"/>
    <w:rsid w:val="00393D6A"/>
    <w:rsid w:val="003A1B63"/>
    <w:rsid w:val="003A2510"/>
    <w:rsid w:val="003A41A1"/>
    <w:rsid w:val="003B2326"/>
    <w:rsid w:val="003B3690"/>
    <w:rsid w:val="003C40CF"/>
    <w:rsid w:val="003D0C75"/>
    <w:rsid w:val="003E66A3"/>
    <w:rsid w:val="003F4476"/>
    <w:rsid w:val="0040558A"/>
    <w:rsid w:val="0041110C"/>
    <w:rsid w:val="00414853"/>
    <w:rsid w:val="00424619"/>
    <w:rsid w:val="00432331"/>
    <w:rsid w:val="004350F6"/>
    <w:rsid w:val="00437227"/>
    <w:rsid w:val="00437ED0"/>
    <w:rsid w:val="00440CD8"/>
    <w:rsid w:val="00443837"/>
    <w:rsid w:val="00450F66"/>
    <w:rsid w:val="00461739"/>
    <w:rsid w:val="00467865"/>
    <w:rsid w:val="0048685F"/>
    <w:rsid w:val="00490F5E"/>
    <w:rsid w:val="004946F9"/>
    <w:rsid w:val="004A0781"/>
    <w:rsid w:val="004A1437"/>
    <w:rsid w:val="004A4198"/>
    <w:rsid w:val="004A54EA"/>
    <w:rsid w:val="004B0578"/>
    <w:rsid w:val="004C24ED"/>
    <w:rsid w:val="004D702E"/>
    <w:rsid w:val="004E0651"/>
    <w:rsid w:val="004E34C6"/>
    <w:rsid w:val="004F62AD"/>
    <w:rsid w:val="00500F4F"/>
    <w:rsid w:val="00501AE8"/>
    <w:rsid w:val="00504B65"/>
    <w:rsid w:val="00510E7B"/>
    <w:rsid w:val="005114CE"/>
    <w:rsid w:val="0052122B"/>
    <w:rsid w:val="00523D71"/>
    <w:rsid w:val="005557F6"/>
    <w:rsid w:val="00557390"/>
    <w:rsid w:val="00563778"/>
    <w:rsid w:val="00582D3B"/>
    <w:rsid w:val="005833E3"/>
    <w:rsid w:val="0059011D"/>
    <w:rsid w:val="00596457"/>
    <w:rsid w:val="005A31D0"/>
    <w:rsid w:val="005B0032"/>
    <w:rsid w:val="005B4AE2"/>
    <w:rsid w:val="005C781C"/>
    <w:rsid w:val="005D50EE"/>
    <w:rsid w:val="005D585D"/>
    <w:rsid w:val="005E63CC"/>
    <w:rsid w:val="005F6E87"/>
    <w:rsid w:val="005F77A7"/>
    <w:rsid w:val="00613129"/>
    <w:rsid w:val="00617C65"/>
    <w:rsid w:val="0064307A"/>
    <w:rsid w:val="00654FE5"/>
    <w:rsid w:val="00657AA7"/>
    <w:rsid w:val="0066051C"/>
    <w:rsid w:val="00671976"/>
    <w:rsid w:val="00675940"/>
    <w:rsid w:val="006764D3"/>
    <w:rsid w:val="00680554"/>
    <w:rsid w:val="00685335"/>
    <w:rsid w:val="00692FAE"/>
    <w:rsid w:val="006B03BF"/>
    <w:rsid w:val="006C423E"/>
    <w:rsid w:val="006C4610"/>
    <w:rsid w:val="006D2635"/>
    <w:rsid w:val="006D779C"/>
    <w:rsid w:val="006E4F63"/>
    <w:rsid w:val="006E729E"/>
    <w:rsid w:val="00703F7D"/>
    <w:rsid w:val="00720D3B"/>
    <w:rsid w:val="00720DA0"/>
    <w:rsid w:val="0072545B"/>
    <w:rsid w:val="00731D65"/>
    <w:rsid w:val="0073552A"/>
    <w:rsid w:val="007564F5"/>
    <w:rsid w:val="007602AC"/>
    <w:rsid w:val="00763B3C"/>
    <w:rsid w:val="00764221"/>
    <w:rsid w:val="00774B67"/>
    <w:rsid w:val="0078226F"/>
    <w:rsid w:val="00783269"/>
    <w:rsid w:val="00793AC6"/>
    <w:rsid w:val="00794D77"/>
    <w:rsid w:val="007A71DE"/>
    <w:rsid w:val="007B199B"/>
    <w:rsid w:val="007B2580"/>
    <w:rsid w:val="007B6119"/>
    <w:rsid w:val="007D37AE"/>
    <w:rsid w:val="007E2A15"/>
    <w:rsid w:val="007E37A1"/>
    <w:rsid w:val="00805AFC"/>
    <w:rsid w:val="008107D6"/>
    <w:rsid w:val="00815188"/>
    <w:rsid w:val="00827B5D"/>
    <w:rsid w:val="0083565F"/>
    <w:rsid w:val="00841645"/>
    <w:rsid w:val="00843605"/>
    <w:rsid w:val="00847683"/>
    <w:rsid w:val="008507BA"/>
    <w:rsid w:val="00852EC6"/>
    <w:rsid w:val="008761C8"/>
    <w:rsid w:val="0088782D"/>
    <w:rsid w:val="0089576E"/>
    <w:rsid w:val="008B6F52"/>
    <w:rsid w:val="008B7081"/>
    <w:rsid w:val="008C75A3"/>
    <w:rsid w:val="008E72CF"/>
    <w:rsid w:val="008E72D3"/>
    <w:rsid w:val="00902964"/>
    <w:rsid w:val="0090497E"/>
    <w:rsid w:val="00917E74"/>
    <w:rsid w:val="00922B51"/>
    <w:rsid w:val="00935D30"/>
    <w:rsid w:val="00937437"/>
    <w:rsid w:val="0094790F"/>
    <w:rsid w:val="00961FA3"/>
    <w:rsid w:val="00966B90"/>
    <w:rsid w:val="009737B7"/>
    <w:rsid w:val="00974F42"/>
    <w:rsid w:val="009802C4"/>
    <w:rsid w:val="009976D9"/>
    <w:rsid w:val="00997A3E"/>
    <w:rsid w:val="009A0A2D"/>
    <w:rsid w:val="009A4EA3"/>
    <w:rsid w:val="009A55DC"/>
    <w:rsid w:val="009C220D"/>
    <w:rsid w:val="009D3AC6"/>
    <w:rsid w:val="009D3BE7"/>
    <w:rsid w:val="009E5B13"/>
    <w:rsid w:val="00A010A6"/>
    <w:rsid w:val="00A1116C"/>
    <w:rsid w:val="00A113F4"/>
    <w:rsid w:val="00A15C1D"/>
    <w:rsid w:val="00A211B2"/>
    <w:rsid w:val="00A2727E"/>
    <w:rsid w:val="00A33B46"/>
    <w:rsid w:val="00A35207"/>
    <w:rsid w:val="00A35524"/>
    <w:rsid w:val="00A47100"/>
    <w:rsid w:val="00A56184"/>
    <w:rsid w:val="00A74F99"/>
    <w:rsid w:val="00A82BA3"/>
    <w:rsid w:val="00A86E7B"/>
    <w:rsid w:val="00A92012"/>
    <w:rsid w:val="00A94ACC"/>
    <w:rsid w:val="00A97C1E"/>
    <w:rsid w:val="00AA13FB"/>
    <w:rsid w:val="00AA471C"/>
    <w:rsid w:val="00AB2498"/>
    <w:rsid w:val="00AB50E8"/>
    <w:rsid w:val="00AC3626"/>
    <w:rsid w:val="00AD282D"/>
    <w:rsid w:val="00AE6FA4"/>
    <w:rsid w:val="00B03907"/>
    <w:rsid w:val="00B11794"/>
    <w:rsid w:val="00B11811"/>
    <w:rsid w:val="00B311E1"/>
    <w:rsid w:val="00B318DF"/>
    <w:rsid w:val="00B347E7"/>
    <w:rsid w:val="00B4735C"/>
    <w:rsid w:val="00B54F57"/>
    <w:rsid w:val="00B62886"/>
    <w:rsid w:val="00B64192"/>
    <w:rsid w:val="00B7020E"/>
    <w:rsid w:val="00B77CB0"/>
    <w:rsid w:val="00B826D9"/>
    <w:rsid w:val="00B828B7"/>
    <w:rsid w:val="00B82FFC"/>
    <w:rsid w:val="00B831CB"/>
    <w:rsid w:val="00B84A45"/>
    <w:rsid w:val="00B90EC2"/>
    <w:rsid w:val="00B95A0A"/>
    <w:rsid w:val="00B96EA7"/>
    <w:rsid w:val="00BA268F"/>
    <w:rsid w:val="00BB451C"/>
    <w:rsid w:val="00BB7497"/>
    <w:rsid w:val="00BD463D"/>
    <w:rsid w:val="00BD60B3"/>
    <w:rsid w:val="00BE4ECD"/>
    <w:rsid w:val="00BF17F9"/>
    <w:rsid w:val="00BF184A"/>
    <w:rsid w:val="00C0059A"/>
    <w:rsid w:val="00C03A94"/>
    <w:rsid w:val="00C079CA"/>
    <w:rsid w:val="00C133F3"/>
    <w:rsid w:val="00C255F7"/>
    <w:rsid w:val="00C27CAE"/>
    <w:rsid w:val="00C347A8"/>
    <w:rsid w:val="00C67036"/>
    <w:rsid w:val="00C67741"/>
    <w:rsid w:val="00C74647"/>
    <w:rsid w:val="00C76039"/>
    <w:rsid w:val="00C76480"/>
    <w:rsid w:val="00C80458"/>
    <w:rsid w:val="00C92FD6"/>
    <w:rsid w:val="00CA4083"/>
    <w:rsid w:val="00CC6598"/>
    <w:rsid w:val="00CC6BB1"/>
    <w:rsid w:val="00CD40E4"/>
    <w:rsid w:val="00CF12B3"/>
    <w:rsid w:val="00D14E73"/>
    <w:rsid w:val="00D22CBF"/>
    <w:rsid w:val="00D30CD6"/>
    <w:rsid w:val="00D33896"/>
    <w:rsid w:val="00D41AD0"/>
    <w:rsid w:val="00D453F4"/>
    <w:rsid w:val="00D559FC"/>
    <w:rsid w:val="00D6155E"/>
    <w:rsid w:val="00DA2295"/>
    <w:rsid w:val="00DB41EB"/>
    <w:rsid w:val="00DC47A2"/>
    <w:rsid w:val="00DE1551"/>
    <w:rsid w:val="00DE4BD7"/>
    <w:rsid w:val="00DE7FB7"/>
    <w:rsid w:val="00E20DDA"/>
    <w:rsid w:val="00E27A7B"/>
    <w:rsid w:val="00E30C6D"/>
    <w:rsid w:val="00E32A8B"/>
    <w:rsid w:val="00E36054"/>
    <w:rsid w:val="00E37E7B"/>
    <w:rsid w:val="00E46E04"/>
    <w:rsid w:val="00E63E23"/>
    <w:rsid w:val="00E6792C"/>
    <w:rsid w:val="00E75E59"/>
    <w:rsid w:val="00E773A9"/>
    <w:rsid w:val="00E862F6"/>
    <w:rsid w:val="00E87396"/>
    <w:rsid w:val="00E9064C"/>
    <w:rsid w:val="00EA11E8"/>
    <w:rsid w:val="00EA2E11"/>
    <w:rsid w:val="00EA44A1"/>
    <w:rsid w:val="00EA493B"/>
    <w:rsid w:val="00EB1259"/>
    <w:rsid w:val="00EC42A3"/>
    <w:rsid w:val="00EE73AC"/>
    <w:rsid w:val="00EF482A"/>
    <w:rsid w:val="00F013FF"/>
    <w:rsid w:val="00F017C4"/>
    <w:rsid w:val="00F03FC7"/>
    <w:rsid w:val="00F07933"/>
    <w:rsid w:val="00F07D80"/>
    <w:rsid w:val="00F121EE"/>
    <w:rsid w:val="00F152E6"/>
    <w:rsid w:val="00F1684A"/>
    <w:rsid w:val="00F252CD"/>
    <w:rsid w:val="00F31EBB"/>
    <w:rsid w:val="00F36F83"/>
    <w:rsid w:val="00F41461"/>
    <w:rsid w:val="00F72993"/>
    <w:rsid w:val="00F83033"/>
    <w:rsid w:val="00F966AA"/>
    <w:rsid w:val="00FB3187"/>
    <w:rsid w:val="00FB538F"/>
    <w:rsid w:val="00FC0F45"/>
    <w:rsid w:val="00FC3071"/>
    <w:rsid w:val="00FD5902"/>
    <w:rsid w:val="00FE0CF9"/>
    <w:rsid w:val="00FF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E87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F013FF"/>
    <w:pPr>
      <w:tabs>
        <w:tab w:val="left" w:pos="7185"/>
      </w:tabs>
      <w:spacing w:after="120"/>
      <w:ind w:left="-907" w:right="-360"/>
      <w:jc w:val="right"/>
      <w:outlineLvl w:val="0"/>
    </w:pPr>
    <w:rPr>
      <w:rFonts w:ascii="Tahoma" w:hAnsi="Tahoma"/>
      <w:b/>
      <w:color w:val="333333"/>
      <w:sz w:val="48"/>
      <w:szCs w:val="36"/>
    </w:rPr>
  </w:style>
  <w:style w:type="paragraph" w:styleId="Heading2">
    <w:name w:val="heading 2"/>
    <w:basedOn w:val="Normal"/>
    <w:next w:val="Normal"/>
    <w:qFormat/>
    <w:rsid w:val="00F013FF"/>
    <w:pPr>
      <w:tabs>
        <w:tab w:val="left" w:pos="7185"/>
      </w:tabs>
      <w:spacing w:before="60" w:after="60"/>
      <w:ind w:left="-432"/>
      <w:outlineLvl w:val="1"/>
    </w:pPr>
    <w:rPr>
      <w:rFonts w:ascii="Tahoma" w:hAnsi="Tahoma"/>
      <w:b/>
      <w:smallCaps/>
    </w:rPr>
  </w:style>
  <w:style w:type="paragraph" w:styleId="Heading3">
    <w:name w:val="heading 3"/>
    <w:basedOn w:val="Normal"/>
    <w:next w:val="Normal"/>
    <w:qFormat/>
    <w:rsid w:val="00F152E6"/>
    <w:pPr>
      <w:jc w:val="center"/>
      <w:outlineLvl w:val="2"/>
    </w:pPr>
    <w:rPr>
      <w:rFonts w:ascii="Tahoma" w:hAnsi="Tahoma"/>
      <w:b/>
      <w:smallCaps/>
      <w:color w:val="FFFFFF"/>
      <w:sz w:val="18"/>
      <w:szCs w:val="18"/>
    </w:rPr>
  </w:style>
  <w:style w:type="paragraph" w:styleId="Heading6">
    <w:name w:val="heading 6"/>
    <w:basedOn w:val="Normal"/>
    <w:next w:val="Normal"/>
    <w:qFormat/>
    <w:rsid w:val="00202BF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152E6"/>
    <w:rPr>
      <w:rFonts w:ascii="Tahoma" w:hAnsi="Tahoma"/>
      <w:sz w:val="18"/>
      <w:szCs w:val="19"/>
    </w:rPr>
  </w:style>
  <w:style w:type="character" w:customStyle="1" w:styleId="BodyTextChar">
    <w:name w:val="Body Text Char"/>
    <w:basedOn w:val="DefaultParagraphFont"/>
    <w:link w:val="BodyText"/>
    <w:rsid w:val="00F152E6"/>
    <w:rPr>
      <w:rFonts w:ascii="Tahoma" w:hAnsi="Tahoma"/>
      <w:sz w:val="18"/>
      <w:szCs w:val="19"/>
      <w:lang w:val="en-US" w:eastAsia="en-US" w:bidi="ar-SA"/>
    </w:rPr>
  </w:style>
  <w:style w:type="paragraph" w:customStyle="1" w:styleId="Ratings">
    <w:name w:val="Ratings"/>
    <w:basedOn w:val="BodyText"/>
    <w:rsid w:val="0024310C"/>
    <w:pPr>
      <w:jc w:val="center"/>
    </w:pPr>
    <w:rPr>
      <w:szCs w:val="20"/>
    </w:rPr>
  </w:style>
  <w:style w:type="paragraph" w:customStyle="1" w:styleId="SpaceBetween">
    <w:name w:val="Space Between"/>
    <w:basedOn w:val="BodyText"/>
    <w:rsid w:val="001A6B1D"/>
  </w:style>
  <w:style w:type="paragraph" w:customStyle="1" w:styleId="Checkbox">
    <w:name w:val="Checkbox"/>
    <w:basedOn w:val="Normal"/>
    <w:next w:val="Normal"/>
    <w:rsid w:val="00EA44A1"/>
    <w:pPr>
      <w:jc w:val="center"/>
    </w:pPr>
    <w:rPr>
      <w:sz w:val="19"/>
      <w:szCs w:val="19"/>
    </w:rPr>
  </w:style>
  <w:style w:type="paragraph" w:customStyle="1" w:styleId="FieldText">
    <w:name w:val="Field Text"/>
    <w:basedOn w:val="Normal"/>
    <w:link w:val="FieldTextChar"/>
    <w:rsid w:val="00C03A94"/>
    <w:rPr>
      <w:rFonts w:ascii="Tahoma" w:hAnsi="Tahoma"/>
      <w:b/>
      <w:sz w:val="18"/>
      <w:szCs w:val="19"/>
    </w:rPr>
  </w:style>
  <w:style w:type="character" w:customStyle="1" w:styleId="FieldTextChar">
    <w:name w:val="Field Text Char"/>
    <w:basedOn w:val="DefaultParagraphFont"/>
    <w:link w:val="FieldText"/>
    <w:rsid w:val="00C03A94"/>
    <w:rPr>
      <w:rFonts w:ascii="Tahoma" w:hAnsi="Tahoma"/>
      <w:b/>
      <w:sz w:val="18"/>
      <w:szCs w:val="19"/>
      <w:lang w:val="en-US" w:eastAsia="en-US" w:bidi="ar-SA"/>
    </w:rPr>
  </w:style>
  <w:style w:type="paragraph" w:customStyle="1" w:styleId="EvaluationCriteria">
    <w:name w:val="Evaluation Criteria"/>
    <w:basedOn w:val="BodyText"/>
    <w:link w:val="EvaluationCriteriaChar"/>
    <w:rsid w:val="00311CD9"/>
    <w:rPr>
      <w:b/>
    </w:rPr>
  </w:style>
  <w:style w:type="character" w:customStyle="1" w:styleId="EvaluationCriteriaChar">
    <w:name w:val="Evaluation Criteria Char"/>
    <w:basedOn w:val="BodyTextChar"/>
    <w:link w:val="EvaluationCriteria"/>
    <w:rsid w:val="0083565F"/>
    <w:rPr>
      <w:b/>
    </w:rPr>
  </w:style>
  <w:style w:type="character" w:customStyle="1" w:styleId="Style9pt">
    <w:name w:val="Style 9 pt"/>
    <w:basedOn w:val="DefaultParagraphFont"/>
    <w:rsid w:val="00F152E6"/>
    <w:rPr>
      <w:rFonts w:ascii="Tahoma" w:hAnsi="Tahoma"/>
      <w:sz w:val="18"/>
    </w:rPr>
  </w:style>
  <w:style w:type="paragraph" w:customStyle="1" w:styleId="StyleLeft335">
    <w:name w:val="Style Left:  3.35&quot;"/>
    <w:basedOn w:val="Normal"/>
    <w:rsid w:val="00F152E6"/>
    <w:pPr>
      <w:ind w:left="4824"/>
    </w:pPr>
    <w:rPr>
      <w:rFonts w:ascii="Tahoma" w:hAnsi="Tahoma"/>
      <w:szCs w:val="20"/>
    </w:rPr>
  </w:style>
  <w:style w:type="character" w:customStyle="1" w:styleId="Style9ptBold">
    <w:name w:val="Style 9 pt Bold"/>
    <w:basedOn w:val="DefaultParagraphFont"/>
    <w:rsid w:val="001D0CF1"/>
    <w:rPr>
      <w:rFonts w:ascii="Tahoma" w:hAnsi="Tahoma"/>
      <w:b/>
      <w:bCs/>
      <w:sz w:val="16"/>
    </w:rPr>
  </w:style>
  <w:style w:type="character" w:customStyle="1" w:styleId="Style9ptItalic">
    <w:name w:val="Style 9 pt Italic"/>
    <w:basedOn w:val="DefaultParagraphFont"/>
    <w:rsid w:val="001D0CF1"/>
    <w:rPr>
      <w:rFonts w:ascii="Tahoma" w:hAnsi="Tahoma"/>
      <w:i/>
      <w:iCs/>
      <w:sz w:val="16"/>
    </w:rPr>
  </w:style>
  <w:style w:type="paragraph" w:customStyle="1" w:styleId="StyleRatings8pt">
    <w:name w:val="Style Ratings + 8 pt"/>
    <w:basedOn w:val="Ratings"/>
    <w:rsid w:val="001D6CA3"/>
    <w:pPr>
      <w:spacing w:line="160" w:lineRule="exact"/>
    </w:pPr>
    <w:rPr>
      <w:sz w:val="16"/>
    </w:rPr>
  </w:style>
  <w:style w:type="paragraph" w:customStyle="1" w:styleId="FirstLine">
    <w:name w:val="First Line"/>
    <w:basedOn w:val="BodyText"/>
    <w:rsid w:val="003C40CF"/>
    <w:pPr>
      <w:spacing w:before="160"/>
    </w:pPr>
  </w:style>
  <w:style w:type="paragraph" w:styleId="Header">
    <w:name w:val="header"/>
    <w:basedOn w:val="Normal"/>
    <w:link w:val="HeaderChar"/>
    <w:rsid w:val="00AC36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C3626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AC36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3626"/>
    <w:rPr>
      <w:rFonts w:ascii="Arial" w:hAnsi="Ari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52631"/>
    <w:rPr>
      <w:color w:val="808080"/>
    </w:rPr>
  </w:style>
  <w:style w:type="table" w:styleId="TableGrid">
    <w:name w:val="Table Grid"/>
    <w:basedOn w:val="TableNormal"/>
    <w:rsid w:val="005A3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6664A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11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tjlg\AppData\Roaming\Microsoft\Templates\Performance%20revi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A1AAD-5553-4FF5-901D-B276E5C7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Performance review.dot</Template>
  <TotalTime>28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Geurts</dc:creator>
  <cp:lastModifiedBy>Jennifer Zavada</cp:lastModifiedBy>
  <cp:revision>4</cp:revision>
  <cp:lastPrinted>2014-01-23T19:14:00Z</cp:lastPrinted>
  <dcterms:created xsi:type="dcterms:W3CDTF">2014-01-23T18:48:00Z</dcterms:created>
  <dcterms:modified xsi:type="dcterms:W3CDTF">2014-01-23T19:16:00Z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TC010903661033</vt:lpwstr>
  </property>
</Properties>
</file>